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7854C829" w:rsidR="000370E7" w:rsidRPr="00EF77FC" w:rsidRDefault="00B137F8" w:rsidP="00EF77FC">
      <w:pPr>
        <w:ind w:left="-170"/>
        <w:rPr>
          <w:rFonts w:ascii="Verdana" w:eastAsia="Calibri" w:hAnsi="Verdana" w:cstheme="minorHAnsi"/>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EC5C14">
        <w:rPr>
          <w:rFonts w:ascii="Verdana" w:hAnsi="Verdana" w:cstheme="minorHAnsi"/>
          <w:b/>
          <w:sz w:val="18"/>
          <w:szCs w:val="18"/>
          <w:lang w:eastAsia="pl-PL"/>
        </w:rPr>
        <w:t>0631</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EC5C14" w:rsidRPr="00EC5C14">
        <w:rPr>
          <w:rFonts w:ascii="Verdana" w:hAnsi="Verdana"/>
          <w:b/>
          <w:bCs/>
          <w:sz w:val="18"/>
          <w:szCs w:val="18"/>
        </w:rPr>
        <w:t>Roboty budowlane elektroenergetyczne na terenie RE Zamość, RE Chełm i RE Przemyśl: 1) Szewnia 1, 2, 3, Czarnowoda; 2) Żdanów 1; 3) Podgórze – Janów; 4) Nienadowa 3, 5</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49284FDB" w14:textId="77777777" w:rsidR="004E526F" w:rsidRDefault="004E526F" w:rsidP="003D3A4B">
      <w:pPr>
        <w:spacing w:after="120"/>
        <w:rPr>
          <w:rFonts w:ascii="Verdana" w:hAnsi="Verdana" w:cstheme="minorHAnsi"/>
          <w:b/>
          <w:color w:val="FF0000"/>
          <w:sz w:val="18"/>
          <w:szCs w:val="18"/>
        </w:rPr>
      </w:pPr>
    </w:p>
    <w:p w14:paraId="5D9C9AC7" w14:textId="1F48DBE3" w:rsidR="00656DDF" w:rsidRPr="00D935C4" w:rsidRDefault="00656DDF" w:rsidP="004E526F">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7DEAED0" w:rsidR="008A2988" w:rsidRDefault="00784481" w:rsidP="00784481">
    <w:pPr>
      <w:pStyle w:val="Nagwek"/>
    </w:pPr>
    <w:r w:rsidRPr="00784481">
      <w:rPr>
        <w:rFonts w:ascii="Verdana" w:hAnsi="Verdana"/>
        <w:sz w:val="14"/>
        <w:szCs w:val="14"/>
      </w:rPr>
      <w:t>POST/DYS/OZ/GZ/00</w:t>
    </w:r>
    <w:r w:rsidR="00EC5C14">
      <w:rPr>
        <w:rFonts w:ascii="Verdana" w:hAnsi="Verdana"/>
        <w:sz w:val="14"/>
        <w:szCs w:val="14"/>
      </w:rPr>
      <w:t>631</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0B7"/>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89B"/>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C14"/>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320B7"/>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205</Words>
  <Characters>1235</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32</cp:revision>
  <cp:lastPrinted>2021-02-26T13:14:00Z</cp:lastPrinted>
  <dcterms:created xsi:type="dcterms:W3CDTF">2025-06-13T08:46:00Z</dcterms:created>
  <dcterms:modified xsi:type="dcterms:W3CDTF">2026-02-27T08:21:00Z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